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773015" w14:textId="559E9A8D" w:rsidR="006073C0" w:rsidRPr="006073C0" w:rsidRDefault="00000000" w:rsidP="105AABF3">
      <w:pPr>
        <w:rPr>
          <w:rFonts w:ascii="Tahoma" w:hAnsi="Tahoma" w:cs="Tahoma"/>
          <w:sz w:val="22"/>
          <w:szCs w:val="22"/>
        </w:rPr>
      </w:pPr>
      <w:sdt>
        <w:sdtPr>
          <w:rPr>
            <w:rFonts w:ascii="Tahoma" w:eastAsiaTheme="minorEastAsia" w:hAnsi="Tahoma" w:cs="Tahoma"/>
            <w:b/>
            <w:bCs/>
            <w:color w:val="000000" w:themeColor="text1"/>
            <w:lang w:eastAsia="en-US"/>
          </w:rPr>
          <w:id w:val="1968470955"/>
          <w:placeholder>
            <w:docPart w:val="3FA185B94688489F98CAF0A2D7403168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77FFB537" w:rsidRPr="00D12819">
            <w:rPr>
              <w:rFonts w:ascii="Tahoma" w:eastAsiaTheme="minorEastAsia" w:hAnsi="Tahoma" w:cs="Tahoma"/>
              <w:b/>
              <w:bCs/>
              <w:color w:val="000000" w:themeColor="text1"/>
              <w:lang w:eastAsia="en-US"/>
            </w:rPr>
            <w:t>Επιλέξτε ΚΥΤ/ΚΕΔ/ΕΔΠΦΑΑ</w:t>
          </w:r>
        </w:sdtContent>
      </w:sdt>
      <w:r w:rsidR="77FFB537" w:rsidRPr="00D12819">
        <w:rPr>
          <w:rFonts w:ascii="Tahoma" w:eastAsia="Calibri" w:hAnsi="Tahoma" w:cs="Tahoma"/>
          <w:b/>
          <w:bCs/>
          <w:color w:val="000000" w:themeColor="text1"/>
          <w:sz w:val="22"/>
          <w:szCs w:val="22"/>
          <w:lang w:eastAsia="en-US"/>
        </w:rPr>
        <w:t xml:space="preserve">                                                    </w:t>
      </w:r>
      <w:r w:rsidR="1D91585A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>Ημερομηνία</w:t>
      </w:r>
      <w:r w:rsidR="77FFB537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: </w:t>
      </w:r>
      <w:proofErr w:type="spellStart"/>
      <w:r w:rsidR="77FFB537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>ημ</w:t>
      </w:r>
      <w:proofErr w:type="spellEnd"/>
      <w:r w:rsidR="77FFB537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>/</w:t>
      </w:r>
      <w:proofErr w:type="spellStart"/>
      <w:r w:rsidR="00B165B0">
        <w:rPr>
          <w:rFonts w:ascii="Tahoma" w:eastAsia="Calibri" w:hAnsi="Tahoma" w:cs="Tahoma"/>
          <w:b/>
          <w:bCs/>
          <w:sz w:val="22"/>
          <w:szCs w:val="22"/>
          <w:lang w:eastAsia="en-US"/>
        </w:rPr>
        <w:t>μ</w:t>
      </w:r>
      <w:r w:rsidR="77FFB537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>μ</w:t>
      </w:r>
      <w:proofErr w:type="spellEnd"/>
      <w:r w:rsidR="77FFB537" w:rsidRPr="03000FCA">
        <w:rPr>
          <w:rFonts w:ascii="Tahoma" w:eastAsia="Calibri" w:hAnsi="Tahoma" w:cs="Tahoma"/>
          <w:b/>
          <w:bCs/>
          <w:sz w:val="22"/>
          <w:szCs w:val="22"/>
          <w:lang w:eastAsia="en-US"/>
        </w:rPr>
        <w:t xml:space="preserve">/έτος        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Y="389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455"/>
        <w:gridCol w:w="1350"/>
      </w:tblGrid>
      <w:tr w:rsidR="0853F704" w14:paraId="1726C40F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0259D92" w14:textId="74E96B6D" w:rsidR="0853F704" w:rsidRDefault="0853F704" w:rsidP="00816FBF">
            <w:pPr>
              <w:widowControl/>
              <w:ind w:right="-72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  <w:r w:rsidRPr="0853F704">
              <w:rPr>
                <w:rFonts w:ascii="Tahoma" w:eastAsia="Tahoma" w:hAnsi="Tahoma" w:cs="Tahoma"/>
                <w:b/>
                <w:bCs/>
                <w:color w:val="000000" w:themeColor="text1"/>
                <w:sz w:val="22"/>
                <w:szCs w:val="22"/>
              </w:rPr>
              <w:t>α/α</w:t>
            </w: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60A5DBA" w14:textId="1441B162" w:rsidR="0853F704" w:rsidRDefault="0853F704" w:rsidP="00816FBF">
            <w:pPr>
              <w:widowControl/>
              <w:ind w:right="-72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  <w:r w:rsidRPr="104A9FE5">
              <w:rPr>
                <w:rFonts w:ascii="Tahoma" w:eastAsia="Tahoma" w:hAnsi="Tahoma" w:cs="Tahoma"/>
                <w:b/>
                <w:bCs/>
                <w:color w:val="000000" w:themeColor="text1"/>
                <w:sz w:val="22"/>
                <w:szCs w:val="22"/>
              </w:rPr>
              <w:t>Ονομασία σκευάσματος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BA1C14D" w14:textId="743D605B" w:rsidR="0853F704" w:rsidRDefault="0853F704" w:rsidP="00816FBF">
            <w:pPr>
              <w:widowControl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  <w:r w:rsidRPr="0853F704">
              <w:rPr>
                <w:rFonts w:ascii="Tahoma" w:eastAsia="Tahoma" w:hAnsi="Tahoma" w:cs="Tahoma"/>
                <w:b/>
                <w:bCs/>
                <w:color w:val="000000" w:themeColor="text1"/>
                <w:sz w:val="22"/>
                <w:szCs w:val="22"/>
              </w:rPr>
              <w:t>Ποσότητα</w:t>
            </w:r>
          </w:p>
        </w:tc>
      </w:tr>
      <w:tr w:rsidR="0853F704" w14:paraId="43AA8C81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3A6A265" w14:textId="6D3AE044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E46EA70" w14:textId="4798BB00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AAFCB30" w14:textId="095FC8FC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7409EE41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8E23818" w14:textId="02C74BE3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E756878" w14:textId="794826D7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DF3D03B" w14:textId="716F9C69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1033FF50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306047F" w14:textId="01C1BA82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121F134" w14:textId="51317919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9BC7206" w14:textId="2035E5C7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1035B3E8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9E3496E" w14:textId="08641788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80F8D68" w14:textId="3C5B232A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340F8FB" w14:textId="4B2C914A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32B72465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97CC176" w14:textId="2BBA0C9E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E8F6F08" w14:textId="6F540795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A4C546C" w14:textId="3B325AD0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0BD9EA53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9C517FD" w14:textId="5D577E4B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CF6C985" w14:textId="2A8F8800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314EBE6" w14:textId="5C517652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3FAF6B0E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DAB4026" w14:textId="3E3AE68C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625B0B4" w14:textId="75E5F1F7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2A03C35" w14:textId="1B6D18DD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4DE919F3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03B03E2" w14:textId="66C14FED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212D516" w14:textId="4611AC65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135C5D9" w14:textId="41DBDE50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5DCCE05F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FA93337" w14:textId="3FF82FC0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0541268" w14:textId="190C78FA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19386BD" w14:textId="0F0462A1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719E8EC3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D06D26D" w14:textId="652B6DC5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0EDFE81" w14:textId="1E019ED8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A8A771F" w14:textId="795558BA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4E6217C4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02CCBDE" w14:textId="6DA2C680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AEA5FDC" w14:textId="1A21E9DA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76A93BE" w14:textId="356B024B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6CA18EA6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EAA0769" w14:textId="7128F9F8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547F541" w14:textId="3D35ACF7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00B8916" w14:textId="2F313A59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52F0F8E0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AA7926E" w14:textId="3B38ADE7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7D7C999" w14:textId="0836E831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C5A5F5D" w14:textId="5C68A04A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0DA0B068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362DE0D" w14:textId="130E2BDB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977756D" w14:textId="7B158537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8BCA62E" w14:textId="4CB53FDE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262FD3F3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230E39D" w14:textId="388006B3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B04B4FD" w14:textId="271C20F2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68BD36A" w14:textId="60BC3DE7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3D3DF72D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DF31CB1" w14:textId="3604B071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3D2F112" w14:textId="572FCB44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C7C844D" w14:textId="2D95D388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853F704" w14:paraId="2927B465" w14:textId="77777777" w:rsidTr="104A9FE5">
        <w:trPr>
          <w:trHeight w:val="285"/>
        </w:trPr>
        <w:tc>
          <w:tcPr>
            <w:tcW w:w="7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7747D2F" w14:textId="68CC2EEE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94FB6DA" w14:textId="4F24347A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1708321" w14:textId="77D11383" w:rsidR="0853F704" w:rsidRDefault="0853F704" w:rsidP="00816FBF">
            <w:pPr>
              <w:widowControl/>
              <w:spacing w:line="276" w:lineRule="auto"/>
              <w:jc w:val="both"/>
              <w:rPr>
                <w:rFonts w:ascii="Tahoma" w:eastAsia="Tahoma" w:hAnsi="Tahoma" w:cs="Tahoma"/>
                <w:color w:val="000000" w:themeColor="text1"/>
                <w:sz w:val="22"/>
                <w:szCs w:val="22"/>
              </w:rPr>
            </w:pPr>
          </w:p>
        </w:tc>
      </w:tr>
    </w:tbl>
    <w:p w14:paraId="52E0B3E4" w14:textId="000175CE" w:rsidR="006073C0" w:rsidRDefault="006073C0" w:rsidP="105AABF3">
      <w:pPr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</w:p>
    <w:p w14:paraId="4B5933E8" w14:textId="77777777" w:rsidR="00860523" w:rsidRDefault="00860523" w:rsidP="00860523">
      <w:pPr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</w:p>
    <w:p w14:paraId="6D4B5384" w14:textId="44A364A7" w:rsidR="00816FBF" w:rsidRDefault="00E8799B" w:rsidP="00860523">
      <w:pPr>
        <w:jc w:val="center"/>
        <w:rPr>
          <w:rFonts w:ascii="Tahoma" w:hAnsi="Tahoma" w:cs="Tahoma"/>
          <w:b/>
          <w:bCs/>
          <w:sz w:val="22"/>
          <w:szCs w:val="22"/>
          <w:lang w:eastAsia="en-US"/>
        </w:rPr>
      </w:pPr>
      <w:r w:rsidRPr="00860523">
        <w:rPr>
          <w:rFonts w:ascii="Tahoma" w:hAnsi="Tahoma" w:cs="Tahoma"/>
          <w:b/>
          <w:bCs/>
          <w:sz w:val="22"/>
          <w:szCs w:val="22"/>
          <w:lang w:eastAsia="en-US"/>
        </w:rPr>
        <w:t>Φόρμα καταγραφής ληγμένων φαρμάκων – εμβολίων</w:t>
      </w:r>
    </w:p>
    <w:p w14:paraId="3193FC09" w14:textId="77777777" w:rsidR="008A5250" w:rsidRPr="008A5250" w:rsidRDefault="008A5250" w:rsidP="008A5250">
      <w:pPr>
        <w:rPr>
          <w:rFonts w:ascii="Tahoma" w:hAnsi="Tahoma" w:cs="Tahoma"/>
          <w:sz w:val="22"/>
          <w:szCs w:val="22"/>
          <w:lang w:eastAsia="en-US"/>
        </w:rPr>
      </w:pPr>
    </w:p>
    <w:p w14:paraId="3D0866D8" w14:textId="77777777" w:rsidR="008A5250" w:rsidRPr="008A5250" w:rsidRDefault="008A5250" w:rsidP="008A5250">
      <w:pPr>
        <w:rPr>
          <w:rFonts w:ascii="Tahoma" w:hAnsi="Tahoma" w:cs="Tahoma"/>
          <w:sz w:val="22"/>
          <w:szCs w:val="22"/>
          <w:lang w:eastAsia="en-US"/>
        </w:rPr>
      </w:pPr>
    </w:p>
    <w:p w14:paraId="69AAD725" w14:textId="77777777" w:rsidR="008A5250" w:rsidRPr="008A5250" w:rsidRDefault="008A5250" w:rsidP="008A5250">
      <w:pPr>
        <w:rPr>
          <w:rFonts w:ascii="Tahoma" w:hAnsi="Tahoma" w:cs="Tahoma"/>
          <w:sz w:val="22"/>
          <w:szCs w:val="22"/>
          <w:lang w:eastAsia="en-US"/>
        </w:rPr>
      </w:pPr>
    </w:p>
    <w:p w14:paraId="304571EE" w14:textId="77777777" w:rsidR="008A5250" w:rsidRPr="008A5250" w:rsidRDefault="008A5250" w:rsidP="008A5250">
      <w:pPr>
        <w:rPr>
          <w:rFonts w:ascii="Tahoma" w:hAnsi="Tahoma" w:cs="Tahoma"/>
          <w:sz w:val="22"/>
          <w:szCs w:val="22"/>
          <w:lang w:eastAsia="en-US"/>
        </w:rPr>
      </w:pPr>
    </w:p>
    <w:p w14:paraId="66651E33" w14:textId="76FE04C3" w:rsidR="008A5250" w:rsidRPr="008A5250" w:rsidRDefault="008A5250" w:rsidP="008A5250">
      <w:pPr>
        <w:jc w:val="center"/>
        <w:rPr>
          <w:rFonts w:ascii="Tahoma" w:hAnsi="Tahoma" w:cs="Tahoma"/>
          <w:sz w:val="22"/>
          <w:szCs w:val="22"/>
          <w:lang w:val="en-US" w:eastAsia="en-US"/>
        </w:rPr>
      </w:pPr>
      <w:r w:rsidRPr="008A5250">
        <w:rPr>
          <w:rFonts w:ascii="Tahoma" w:hAnsi="Tahoma" w:cs="Tahoma"/>
          <w:b/>
          <w:bCs/>
          <w:sz w:val="22"/>
          <w:szCs w:val="22"/>
          <w:lang w:eastAsia="en-US"/>
        </w:rPr>
        <w:t>Ο/Η</w:t>
      </w:r>
    </w:p>
    <w:p w14:paraId="50446AA9" w14:textId="77777777" w:rsidR="008A5250" w:rsidRPr="008A5250" w:rsidRDefault="008A5250" w:rsidP="008A5250">
      <w:pPr>
        <w:jc w:val="center"/>
        <w:rPr>
          <w:rFonts w:ascii="Tahoma" w:hAnsi="Tahoma" w:cs="Tahoma"/>
          <w:sz w:val="22"/>
          <w:szCs w:val="22"/>
          <w:lang w:val="en-US" w:eastAsia="en-US"/>
        </w:rPr>
      </w:pPr>
      <w:r w:rsidRPr="008A5250">
        <w:rPr>
          <w:rFonts w:ascii="Tahoma" w:hAnsi="Tahoma" w:cs="Tahoma"/>
          <w:sz w:val="22"/>
          <w:szCs w:val="22"/>
          <w:lang w:val="en-US" w:eastAsia="en-US"/>
        </w:rPr>
        <w:t> </w:t>
      </w:r>
    </w:p>
    <w:p w14:paraId="6BBCB0F4" w14:textId="77777777" w:rsidR="008A5250" w:rsidRPr="008A5250" w:rsidRDefault="008A5250" w:rsidP="008A5250">
      <w:pPr>
        <w:jc w:val="center"/>
        <w:rPr>
          <w:rFonts w:ascii="Tahoma" w:hAnsi="Tahoma" w:cs="Tahoma"/>
          <w:sz w:val="22"/>
          <w:szCs w:val="22"/>
          <w:lang w:val="en-US" w:eastAsia="en-US"/>
        </w:rPr>
      </w:pPr>
      <w:r w:rsidRPr="008A5250">
        <w:rPr>
          <w:rFonts w:ascii="Tahoma" w:hAnsi="Tahoma" w:cs="Tahoma"/>
          <w:sz w:val="22"/>
          <w:szCs w:val="22"/>
          <w:lang w:val="en-US" w:eastAsia="en-US"/>
        </w:rPr>
        <w:t> </w:t>
      </w:r>
    </w:p>
    <w:p w14:paraId="40DD7F7F" w14:textId="42F1A582" w:rsidR="008A5250" w:rsidRPr="008A5250" w:rsidRDefault="008A5250" w:rsidP="008A5250">
      <w:pPr>
        <w:jc w:val="center"/>
        <w:rPr>
          <w:rFonts w:ascii="Tahoma" w:hAnsi="Tahoma" w:cs="Tahoma"/>
          <w:sz w:val="22"/>
          <w:szCs w:val="22"/>
          <w:lang w:val="en-US" w:eastAsia="en-US"/>
        </w:rPr>
      </w:pPr>
      <w:r w:rsidRPr="008A5250">
        <w:rPr>
          <w:rFonts w:ascii="Tahoma" w:hAnsi="Tahoma" w:cs="Tahoma"/>
          <w:noProof/>
          <w:sz w:val="22"/>
          <w:szCs w:val="22"/>
          <w:lang w:val="en-US" w:eastAsia="en-US"/>
        </w:rPr>
        <w:drawing>
          <wp:inline distT="0" distB="0" distL="0" distR="0" wp14:anchorId="39F77C37" wp14:editId="2F49F2BA">
            <wp:extent cx="1384300" cy="50800"/>
            <wp:effectExtent l="0" t="0" r="6350" b="6350"/>
            <wp:docPr id="1740579105" name="Picture 2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hap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50">
        <w:rPr>
          <w:rFonts w:ascii="Tahoma" w:hAnsi="Tahoma" w:cs="Tahoma"/>
          <w:sz w:val="22"/>
          <w:szCs w:val="22"/>
          <w:lang w:val="en-US" w:eastAsia="en-US"/>
        </w:rPr>
        <w:t> </w:t>
      </w:r>
    </w:p>
    <w:p w14:paraId="6DD82A82" w14:textId="6DB87FB1" w:rsidR="008A5250" w:rsidRPr="008A5250" w:rsidRDefault="002642AB" w:rsidP="0043106E">
      <w:pPr>
        <w:jc w:val="center"/>
        <w:rPr>
          <w:rFonts w:ascii="Tahoma" w:hAnsi="Tahoma" w:cs="Tahoma"/>
          <w:sz w:val="22"/>
          <w:szCs w:val="22"/>
          <w:lang w:val="en-US" w:eastAsia="en-US"/>
        </w:rPr>
      </w:pPr>
      <w:r w:rsidRPr="0043106E">
        <w:rPr>
          <w:rFonts w:ascii="Tahoma" w:hAnsi="Tahoma" w:cs="Tahoma"/>
          <w:b/>
          <w:bCs/>
          <w:sz w:val="22"/>
          <w:szCs w:val="22"/>
          <w:lang w:eastAsia="en-US"/>
        </w:rPr>
        <w:t>Όνομα, επώνυμο, ιδιότητα</w:t>
      </w:r>
    </w:p>
    <w:sectPr w:rsidR="008A5250" w:rsidRPr="008A5250" w:rsidSect="007B6099">
      <w:headerReference w:type="default" r:id="rId11"/>
      <w:footerReference w:type="default" r:id="rId12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3FA27" w14:textId="77777777" w:rsidR="00940CD9" w:rsidRDefault="00940CD9">
      <w:r>
        <w:separator/>
      </w:r>
    </w:p>
  </w:endnote>
  <w:endnote w:type="continuationSeparator" w:id="0">
    <w:p w14:paraId="235AFBD4" w14:textId="77777777" w:rsidR="00940CD9" w:rsidRDefault="00940CD9">
      <w:r>
        <w:continuationSeparator/>
      </w:r>
    </w:p>
  </w:endnote>
  <w:endnote w:type="continuationNotice" w:id="1">
    <w:p w14:paraId="47F7B162" w14:textId="77777777" w:rsidR="00940CD9" w:rsidRDefault="00940C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77274C89" w:rsidR="00721F01" w:rsidRPr="002C1442" w:rsidRDefault="009E6FB8" w:rsidP="000A2FFD">
    <w:pPr>
      <w:pStyle w:val="Footer1"/>
      <w:jc w:val="center"/>
      <w:rPr>
        <w:lang w:val="en-US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0289" behindDoc="1" locked="0" layoutInCell="1" allowOverlap="1" wp14:anchorId="5AAB75C7" wp14:editId="39B00AA6">
          <wp:simplePos x="0" y="0"/>
          <wp:positionH relativeFrom="margin">
            <wp:align>right</wp:align>
          </wp:positionH>
          <wp:positionV relativeFrom="paragraph">
            <wp:posOffset>-191135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6F7"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1F659735">
          <wp:simplePos x="0" y="0"/>
          <wp:positionH relativeFrom="column">
            <wp:posOffset>-191715</wp:posOffset>
          </wp:positionH>
          <wp:positionV relativeFrom="paragraph">
            <wp:posOffset>-97016</wp:posOffset>
          </wp:positionV>
          <wp:extent cx="3237230" cy="420370"/>
          <wp:effectExtent l="0" t="0" r="0" b="0"/>
          <wp:wrapTight wrapText="bothSides">
            <wp:wrapPolygon edited="0">
              <wp:start x="763" y="0"/>
              <wp:lineTo x="763" y="20556"/>
              <wp:lineTo x="4703" y="20556"/>
              <wp:lineTo x="20719" y="17619"/>
              <wp:lineTo x="20973" y="2937"/>
              <wp:lineTo x="18939" y="979"/>
              <wp:lineTo x="4703" y="0"/>
              <wp:lineTo x="763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2C1442">
      <w:rPr>
        <w:lang w:val="en-US" w:eastAsia="el-GR"/>
      </w:rPr>
      <w:tab/>
    </w:r>
    <w:r w:rsidR="007828D6">
      <w:rPr>
        <w:lang w:eastAsia="el-GR"/>
      </w:rPr>
      <w:tab/>
    </w:r>
    <w:r w:rsidR="007828D6">
      <w:rPr>
        <w:lang w:eastAsia="el-G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DFE38" w14:textId="77777777" w:rsidR="00940CD9" w:rsidRDefault="00940CD9">
      <w:r>
        <w:separator/>
      </w:r>
    </w:p>
  </w:footnote>
  <w:footnote w:type="continuationSeparator" w:id="0">
    <w:p w14:paraId="044C8F4A" w14:textId="77777777" w:rsidR="00940CD9" w:rsidRDefault="00940CD9">
      <w:r>
        <w:continuationSeparator/>
      </w:r>
    </w:p>
  </w:footnote>
  <w:footnote w:type="continuationNotice" w:id="1">
    <w:p w14:paraId="1210FC99" w14:textId="77777777" w:rsidR="00940CD9" w:rsidRDefault="00940C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41AF4E0E" w:rsidR="00DA7742" w:rsidRPr="00DA7742" w:rsidRDefault="00DA7742" w:rsidP="00DA7742">
    <w:pPr>
      <w:pStyle w:val="Header1"/>
    </w:pPr>
    <w:r w:rsidRPr="00DA7742">
      <w:rPr>
        <w:noProof/>
      </w:rPr>
      <w:drawing>
        <wp:inline distT="0" distB="0" distL="0" distR="0" wp14:anchorId="4AD4C324" wp14:editId="72783F0F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6FB8">
      <w:rPr>
        <w:rFonts w:ascii="Tahoma" w:hAnsi="Tahoma" w:cs="Tahoma"/>
        <w:sz w:val="18"/>
        <w:szCs w:val="18"/>
      </w:rPr>
      <w:t xml:space="preserve">                                                                                          </w:t>
    </w:r>
    <w:r w:rsidR="009E6FB8" w:rsidRPr="009E6FB8">
      <w:rPr>
        <w:rFonts w:ascii="Tahoma" w:hAnsi="Tahoma" w:cs="Tahoma"/>
        <w:sz w:val="18"/>
        <w:szCs w:val="18"/>
      </w:rPr>
      <w:t xml:space="preserve"> </w:t>
    </w:r>
    <w:r w:rsidR="009E6FB8" w:rsidRPr="00C83038">
      <w:rPr>
        <w:rFonts w:ascii="Tahoma" w:hAnsi="Tahoma" w:cs="Tahoma"/>
        <w:sz w:val="18"/>
        <w:szCs w:val="18"/>
      </w:rPr>
      <w:t>Έκδοση</w:t>
    </w:r>
    <w:r w:rsidR="009E6FB8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9E6FB8">
      <w:rPr>
        <w:rFonts w:ascii="Tahoma" w:hAnsi="Tahoma" w:cs="Tahoma"/>
        <w:sz w:val="18"/>
        <w:szCs w:val="18"/>
        <w:lang w:val="en-US"/>
      </w:rPr>
      <w:t>5</w:t>
    </w:r>
  </w:p>
  <w:p w14:paraId="55754B4F" w14:textId="0944C1CA" w:rsidR="005826A2" w:rsidRDefault="005826A2">
    <w:pPr>
      <w:pStyle w:val="Header1"/>
    </w:pP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44E70"/>
    <w:rsid w:val="0005217A"/>
    <w:rsid w:val="00052DA4"/>
    <w:rsid w:val="0006463C"/>
    <w:rsid w:val="00073B27"/>
    <w:rsid w:val="000A2FFD"/>
    <w:rsid w:val="000D424F"/>
    <w:rsid w:val="000D74B8"/>
    <w:rsid w:val="00127C48"/>
    <w:rsid w:val="00142161"/>
    <w:rsid w:val="001977BC"/>
    <w:rsid w:val="001B5589"/>
    <w:rsid w:val="001C5953"/>
    <w:rsid w:val="001E1B6C"/>
    <w:rsid w:val="001E6BA3"/>
    <w:rsid w:val="001F6193"/>
    <w:rsid w:val="00226257"/>
    <w:rsid w:val="0024363F"/>
    <w:rsid w:val="002642AB"/>
    <w:rsid w:val="00270657"/>
    <w:rsid w:val="002B2586"/>
    <w:rsid w:val="002C1442"/>
    <w:rsid w:val="002C6FEF"/>
    <w:rsid w:val="002D7C56"/>
    <w:rsid w:val="00301A46"/>
    <w:rsid w:val="00316EFE"/>
    <w:rsid w:val="00345849"/>
    <w:rsid w:val="00386FC5"/>
    <w:rsid w:val="003C49E0"/>
    <w:rsid w:val="003E410C"/>
    <w:rsid w:val="003E45C0"/>
    <w:rsid w:val="0043106E"/>
    <w:rsid w:val="00444A8E"/>
    <w:rsid w:val="004C6C88"/>
    <w:rsid w:val="005220AB"/>
    <w:rsid w:val="0053259A"/>
    <w:rsid w:val="00533961"/>
    <w:rsid w:val="005751AC"/>
    <w:rsid w:val="005826A2"/>
    <w:rsid w:val="00583EFE"/>
    <w:rsid w:val="005B2502"/>
    <w:rsid w:val="005C23A8"/>
    <w:rsid w:val="005F4836"/>
    <w:rsid w:val="005F5353"/>
    <w:rsid w:val="006073C0"/>
    <w:rsid w:val="0067374E"/>
    <w:rsid w:val="006966C7"/>
    <w:rsid w:val="006B0448"/>
    <w:rsid w:val="006B0999"/>
    <w:rsid w:val="006E4B2A"/>
    <w:rsid w:val="00706D05"/>
    <w:rsid w:val="007112E1"/>
    <w:rsid w:val="00721F01"/>
    <w:rsid w:val="00756F3C"/>
    <w:rsid w:val="007828D6"/>
    <w:rsid w:val="00793AAA"/>
    <w:rsid w:val="007A0D1A"/>
    <w:rsid w:val="007A6DDE"/>
    <w:rsid w:val="007B6099"/>
    <w:rsid w:val="007E3D7B"/>
    <w:rsid w:val="00816FBF"/>
    <w:rsid w:val="00850BA5"/>
    <w:rsid w:val="00851A88"/>
    <w:rsid w:val="00860523"/>
    <w:rsid w:val="008631DA"/>
    <w:rsid w:val="00872E67"/>
    <w:rsid w:val="008730D6"/>
    <w:rsid w:val="00880C4F"/>
    <w:rsid w:val="00882486"/>
    <w:rsid w:val="00891597"/>
    <w:rsid w:val="008A5250"/>
    <w:rsid w:val="008F6D0E"/>
    <w:rsid w:val="00904B6A"/>
    <w:rsid w:val="00930909"/>
    <w:rsid w:val="00940CD9"/>
    <w:rsid w:val="00942CC2"/>
    <w:rsid w:val="009665CF"/>
    <w:rsid w:val="00996C40"/>
    <w:rsid w:val="009A486E"/>
    <w:rsid w:val="009C3CBB"/>
    <w:rsid w:val="009D014C"/>
    <w:rsid w:val="009E6FB8"/>
    <w:rsid w:val="00A005D9"/>
    <w:rsid w:val="00A246F8"/>
    <w:rsid w:val="00A47905"/>
    <w:rsid w:val="00A5730B"/>
    <w:rsid w:val="00A57F88"/>
    <w:rsid w:val="00A60581"/>
    <w:rsid w:val="00A6186F"/>
    <w:rsid w:val="00A93A69"/>
    <w:rsid w:val="00AA3785"/>
    <w:rsid w:val="00AE6A8C"/>
    <w:rsid w:val="00AF7F3C"/>
    <w:rsid w:val="00B157DC"/>
    <w:rsid w:val="00B165B0"/>
    <w:rsid w:val="00B33CEB"/>
    <w:rsid w:val="00B35B49"/>
    <w:rsid w:val="00BB6DF7"/>
    <w:rsid w:val="00BE25D4"/>
    <w:rsid w:val="00BF6496"/>
    <w:rsid w:val="00C07BC0"/>
    <w:rsid w:val="00C47EAB"/>
    <w:rsid w:val="00C524D0"/>
    <w:rsid w:val="00C7026B"/>
    <w:rsid w:val="00C81DC8"/>
    <w:rsid w:val="00C87C76"/>
    <w:rsid w:val="00C95A40"/>
    <w:rsid w:val="00CE67B8"/>
    <w:rsid w:val="00CF36C5"/>
    <w:rsid w:val="00D119CA"/>
    <w:rsid w:val="00D12036"/>
    <w:rsid w:val="00D12819"/>
    <w:rsid w:val="00D6462E"/>
    <w:rsid w:val="00D66D59"/>
    <w:rsid w:val="00D94825"/>
    <w:rsid w:val="00D96329"/>
    <w:rsid w:val="00DA0995"/>
    <w:rsid w:val="00DA5263"/>
    <w:rsid w:val="00DA7742"/>
    <w:rsid w:val="00DB3869"/>
    <w:rsid w:val="00DB6F9B"/>
    <w:rsid w:val="00DC786A"/>
    <w:rsid w:val="00DF1E3D"/>
    <w:rsid w:val="00DF56F7"/>
    <w:rsid w:val="00E02248"/>
    <w:rsid w:val="00E61DD1"/>
    <w:rsid w:val="00E75D90"/>
    <w:rsid w:val="00E8799B"/>
    <w:rsid w:val="00EA7859"/>
    <w:rsid w:val="00ED4C7F"/>
    <w:rsid w:val="00F25463"/>
    <w:rsid w:val="00F432EA"/>
    <w:rsid w:val="00F55BAE"/>
    <w:rsid w:val="00FB22FB"/>
    <w:rsid w:val="00FC13A0"/>
    <w:rsid w:val="03000FCA"/>
    <w:rsid w:val="0764B3A3"/>
    <w:rsid w:val="0853F704"/>
    <w:rsid w:val="104A9FE5"/>
    <w:rsid w:val="105AABF3"/>
    <w:rsid w:val="11890728"/>
    <w:rsid w:val="1D91585A"/>
    <w:rsid w:val="2F24401B"/>
    <w:rsid w:val="3463D5F6"/>
    <w:rsid w:val="541C481E"/>
    <w:rsid w:val="59FB320F"/>
    <w:rsid w:val="6855D2BF"/>
    <w:rsid w:val="6B25E9DA"/>
    <w:rsid w:val="77FFB537"/>
    <w:rsid w:val="7C429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91FF8D9B-80BE-427E-BD7E-A587BB6E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2"/>
    <w:uiPriority w:val="99"/>
    <w:semiHidden/>
    <w:unhideWhenUsed/>
    <w:rsid w:val="007B6099"/>
    <w:pPr>
      <w:textAlignment w:val="auto"/>
    </w:pPr>
    <w:rPr>
      <w:kern w:val="2"/>
    </w:rPr>
  </w:style>
  <w:style w:type="character" w:customStyle="1" w:styleId="Char2">
    <w:name w:val="Κείμενο σχολίου Char"/>
    <w:basedOn w:val="a0"/>
    <w:link w:val="af0"/>
    <w:uiPriority w:val="99"/>
    <w:semiHidden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A185B94688489F98CAF0A2D7403168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C7DF643F-69E1-4AC2-AD65-74C3AE7B2637}"/>
      </w:docPartPr>
      <w:docPartBody>
        <w:p w:rsidR="00BC3A7F" w:rsidRDefault="00E75D90" w:rsidP="00E75D90">
          <w:pPr>
            <w:pStyle w:val="3FA185B94688489F98CAF0A2D7403168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90"/>
    <w:rsid w:val="000C5A51"/>
    <w:rsid w:val="000D424F"/>
    <w:rsid w:val="001B5589"/>
    <w:rsid w:val="002C6FEF"/>
    <w:rsid w:val="00305EEC"/>
    <w:rsid w:val="003E410C"/>
    <w:rsid w:val="005F5353"/>
    <w:rsid w:val="00690427"/>
    <w:rsid w:val="00765356"/>
    <w:rsid w:val="0096109E"/>
    <w:rsid w:val="00996C40"/>
    <w:rsid w:val="00A47905"/>
    <w:rsid w:val="00B22CE3"/>
    <w:rsid w:val="00B33CEB"/>
    <w:rsid w:val="00BC3A7F"/>
    <w:rsid w:val="00BD2F91"/>
    <w:rsid w:val="00C7026B"/>
    <w:rsid w:val="00D119CA"/>
    <w:rsid w:val="00DC3AA9"/>
    <w:rsid w:val="00E7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5D90"/>
    <w:rPr>
      <w:color w:val="808080"/>
    </w:rPr>
  </w:style>
  <w:style w:type="paragraph" w:customStyle="1" w:styleId="3FA185B94688489F98CAF0A2D7403168">
    <w:name w:val="3FA185B94688489F98CAF0A2D7403168"/>
    <w:rsid w:val="00E75D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11C92593-E425-4A92-AD93-ED0DA658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359</Characters>
  <Application>Microsoft Office Word</Application>
  <DocSecurity>0</DocSecurity>
  <Lines>2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30</cp:revision>
  <cp:lastPrinted>2018-07-25T09:26:00Z</cp:lastPrinted>
  <dcterms:created xsi:type="dcterms:W3CDTF">2024-08-28T01:58:00Z</dcterms:created>
  <dcterms:modified xsi:type="dcterms:W3CDTF">2025-05-20T10:35:00Z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